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4348AF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2" w:name="_GoBack"/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EB55CD">
        <w:rPr>
          <w:bCs/>
          <w:spacing w:val="20"/>
        </w:rPr>
        <w:t>07</w:t>
      </w:r>
      <w:r w:rsidR="003A641C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EB55CD">
        <w:rPr>
          <w:bCs/>
          <w:spacing w:val="20"/>
        </w:rPr>
        <w:t>апреля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642CF6">
        <w:rPr>
          <w:bCs/>
          <w:spacing w:val="20"/>
        </w:rPr>
        <w:t>6</w:t>
      </w:r>
      <w:r w:rsidRPr="001A54ED">
        <w:rPr>
          <w:bCs/>
          <w:spacing w:val="20"/>
        </w:rPr>
        <w:t>г.</w:t>
      </w:r>
    </w:p>
    <w:bookmarkEnd w:id="2"/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276CCB">
        <w:rPr>
          <w:lang w:eastAsia="ar-SA"/>
        </w:rPr>
        <w:t>4</w:t>
      </w:r>
      <w:r w:rsidR="00604B3C">
        <w:rPr>
          <w:lang w:eastAsia="ar-SA"/>
        </w:rPr>
        <w:t>9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642CF6">
        <w:rPr>
          <w:b/>
          <w:lang w:eastAsia="ar-SA"/>
        </w:rPr>
        <w:t>6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543D6B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543D6B" w:rsidRPr="00AA6260">
        <w:rPr>
          <w:noProof/>
        </w:rPr>
        <w:t>1.</w:t>
      </w:r>
      <w:r w:rsidR="00543D6B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543D6B">
        <w:rPr>
          <w:noProof/>
        </w:rPr>
        <w:t>Введение</w:t>
      </w:r>
      <w:r w:rsidR="00543D6B">
        <w:rPr>
          <w:noProof/>
        </w:rPr>
        <w:tab/>
      </w:r>
      <w:r w:rsidR="00543D6B">
        <w:rPr>
          <w:noProof/>
        </w:rPr>
        <w:fldChar w:fldCharType="begin"/>
      </w:r>
      <w:r w:rsidR="00543D6B">
        <w:rPr>
          <w:noProof/>
        </w:rPr>
        <w:instrText xml:space="preserve"> PAGEREF _Toc447543404 \h </w:instrText>
      </w:r>
      <w:r w:rsidR="00543D6B">
        <w:rPr>
          <w:noProof/>
        </w:rPr>
      </w:r>
      <w:r w:rsidR="00543D6B">
        <w:rPr>
          <w:noProof/>
        </w:rPr>
        <w:fldChar w:fldCharType="separate"/>
      </w:r>
      <w:r w:rsidR="00543D6B">
        <w:rPr>
          <w:noProof/>
        </w:rPr>
        <w:t>5</w:t>
      </w:r>
      <w:r w:rsidR="00543D6B">
        <w:rPr>
          <w:noProof/>
        </w:rPr>
        <w:fldChar w:fldCharType="end"/>
      </w:r>
    </w:p>
    <w:p w:rsidR="00543D6B" w:rsidRDefault="00543D6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43D6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43D6B" w:rsidRDefault="00543D6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43D6B" w:rsidRDefault="00543D6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43D6B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Группы</w:t>
      </w:r>
      <w:r w:rsidRPr="00543D6B">
        <w:rPr>
          <w:noProof/>
        </w:rPr>
        <w:t xml:space="preserve"> </w:t>
      </w:r>
      <w:r w:rsidRPr="00AA6260">
        <w:rPr>
          <w:noProof/>
        </w:rPr>
        <w:t>п</w:t>
      </w:r>
      <w:r w:rsidRPr="00AA6260">
        <w:rPr>
          <w:noProof/>
          <w:color w:val="000000"/>
        </w:rPr>
        <w:t>ростых</w:t>
      </w:r>
      <w:r w:rsidRPr="00543D6B">
        <w:rPr>
          <w:noProof/>
          <w:color w:val="000000"/>
        </w:rPr>
        <w:t xml:space="preserve"> </w:t>
      </w:r>
      <w:r w:rsidRPr="00AA6260">
        <w:rPr>
          <w:noProof/>
          <w:color w:val="000000"/>
        </w:rPr>
        <w:t>медицинских</w:t>
      </w:r>
      <w:r w:rsidRPr="00543D6B">
        <w:rPr>
          <w:noProof/>
          <w:color w:val="000000"/>
        </w:rPr>
        <w:t xml:space="preserve"> </w:t>
      </w:r>
      <w:r w:rsidRPr="00AA6260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Простые</w:t>
      </w:r>
      <w:r w:rsidRPr="00543D6B">
        <w:rPr>
          <w:noProof/>
        </w:rPr>
        <w:t xml:space="preserve"> </w:t>
      </w:r>
      <w:r w:rsidRPr="00AA6260">
        <w:rPr>
          <w:noProof/>
        </w:rPr>
        <w:t>медицинские</w:t>
      </w:r>
      <w:r w:rsidRPr="00543D6B">
        <w:rPr>
          <w:noProof/>
        </w:rPr>
        <w:t xml:space="preserve"> </w:t>
      </w:r>
      <w:r w:rsidRPr="00AA6260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Виды посещений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43D6B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КСГ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20.1.  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20.2.  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20.3.  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</w:t>
      </w:r>
      <w:r w:rsidRPr="00543D6B">
        <w:rPr>
          <w:noProof/>
        </w:rPr>
        <w:t>4</w:t>
      </w:r>
      <w:r w:rsidRPr="00AA6260">
        <w:rPr>
          <w:noProof/>
        </w:rPr>
        <w:t>.  КCГ дневной стационар ВМП (37)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</w:t>
      </w:r>
      <w:r w:rsidRPr="00543D6B">
        <w:rPr>
          <w:noProof/>
        </w:rPr>
        <w:t>5</w:t>
      </w:r>
      <w:r w:rsidRPr="00AA6260">
        <w:rPr>
          <w:noProof/>
        </w:rPr>
        <w:t>. 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Типы цен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lastRenderedPageBreak/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447543404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447543405"/>
      <w:r w:rsidRPr="00B951BB">
        <w:lastRenderedPageBreak/>
        <w:t>Изменения к предыдущей версии.</w:t>
      </w:r>
      <w:bookmarkEnd w:id="4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642CF6">
        <w:rPr>
          <w:color w:val="0033CC"/>
          <w:sz w:val="22"/>
          <w:szCs w:val="22"/>
        </w:rPr>
        <w:t xml:space="preserve">й </w:t>
      </w:r>
      <w:r w:rsidR="004D19EB">
        <w:rPr>
          <w:color w:val="0033CC"/>
          <w:sz w:val="22"/>
          <w:szCs w:val="22"/>
        </w:rPr>
        <w:t xml:space="preserve"> </w:t>
      </w:r>
      <w:r w:rsidR="002E190F">
        <w:rPr>
          <w:color w:val="0033CC"/>
          <w:sz w:val="22"/>
          <w:szCs w:val="22"/>
        </w:rPr>
        <w:t xml:space="preserve">20, </w:t>
      </w:r>
      <w:r w:rsidR="00F42A47">
        <w:rPr>
          <w:color w:val="0033CC"/>
          <w:sz w:val="22"/>
          <w:szCs w:val="22"/>
        </w:rPr>
        <w:t xml:space="preserve">39, </w:t>
      </w:r>
      <w:r w:rsidR="004D19EB">
        <w:rPr>
          <w:color w:val="0033CC"/>
          <w:sz w:val="22"/>
          <w:szCs w:val="22"/>
        </w:rPr>
        <w:t>6</w:t>
      </w:r>
      <w:r w:rsidR="00604B3C">
        <w:rPr>
          <w:color w:val="0033CC"/>
          <w:sz w:val="22"/>
          <w:szCs w:val="22"/>
        </w:rPr>
        <w:t>1</w:t>
      </w:r>
      <w:r w:rsidR="002E190F">
        <w:rPr>
          <w:color w:val="0033CC"/>
          <w:sz w:val="22"/>
          <w:szCs w:val="22"/>
        </w:rPr>
        <w:t>, 66, 84.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47543406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47543407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47543408"/>
      <w:r w:rsidRPr="0054635B">
        <w:rPr>
          <w:rFonts w:ascii="Times New Roman" w:hAnsi="Times New Roman" w:cs="Times New Roman"/>
          <w:sz w:val="24"/>
          <w:szCs w:val="24"/>
        </w:rPr>
        <w:lastRenderedPageBreak/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47543409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47543410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47543411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Подушевое</w:t>
            </w:r>
            <w:proofErr w:type="spellEnd"/>
            <w:r w:rsidRPr="00C23EF6">
              <w:rPr>
                <w:color w:val="0C019B"/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3" w:name="_Toc447543412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2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3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4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4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5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6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6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7" w:name="_Toc314586207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9" w:name="_Toc314586212"/>
      <w:bookmarkStart w:id="50" w:name="_Toc447543413"/>
      <w:r w:rsidRPr="0054635B">
        <w:rPr>
          <w:rFonts w:ascii="Times New Roman" w:hAnsi="Times New Roman" w:cs="Times New Roman"/>
          <w:szCs w:val="24"/>
        </w:rPr>
        <w:t>Регионы</w:t>
      </w:r>
      <w:bookmarkEnd w:id="49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2" w:name="_Toc314586214"/>
      <w:bookmarkStart w:id="53" w:name="_Toc4475434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2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6"/>
      <w:bookmarkStart w:id="56" w:name="_Toc447543415"/>
      <w:r>
        <w:rPr>
          <w:rFonts w:ascii="Times New Roman" w:hAnsi="Times New Roman" w:cs="Times New Roman"/>
          <w:szCs w:val="24"/>
        </w:rPr>
        <w:t>Результаты лечения</w:t>
      </w:r>
      <w:bookmarkEnd w:id="55"/>
      <w:r>
        <w:rPr>
          <w:rFonts w:ascii="Times New Roman" w:hAnsi="Times New Roman" w:cs="Times New Roman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8" w:name="_Toc314586218"/>
      <w:bookmarkStart w:id="59" w:name="_Toc447543416"/>
      <w:r w:rsidRPr="0054635B">
        <w:rPr>
          <w:rFonts w:ascii="Times New Roman" w:hAnsi="Times New Roman" w:cs="Times New Roman"/>
          <w:szCs w:val="24"/>
        </w:rPr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20"/>
      <w:bookmarkStart w:id="62" w:name="_Toc447543417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6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4" w:name="_Toc447543418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lastRenderedPageBreak/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22"/>
      <w:bookmarkStart w:id="66" w:name="_Toc447543419"/>
      <w:r w:rsidRPr="0054635B">
        <w:rPr>
          <w:rFonts w:ascii="Times New Roman" w:hAnsi="Times New Roman" w:cs="Times New Roman"/>
          <w:szCs w:val="24"/>
        </w:rPr>
        <w:t>Типы травм</w:t>
      </w:r>
      <w:bookmarkEnd w:id="65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8" w:name="_Toc314586225"/>
      <w:bookmarkStart w:id="69" w:name="_Toc447543420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68"/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0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1" w:name="_Toc314586229"/>
      <w:bookmarkStart w:id="72" w:name="_Toc447543421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1"/>
      <w:bookmarkEnd w:id="72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447543422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3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lastRenderedPageBreak/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14586235"/>
      <w:bookmarkStart w:id="75" w:name="_Toc447543423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74"/>
      <w:bookmarkEnd w:id="75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6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447543424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77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8" w:name="_Toc447543425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78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9" w:name="_Toc314586253"/>
      <w:bookmarkStart w:id="80" w:name="_Toc447543426"/>
      <w:r w:rsidRPr="00C5537C">
        <w:rPr>
          <w:rFonts w:ascii="Times New Roman" w:hAnsi="Times New Roman" w:cs="Times New Roman"/>
          <w:szCs w:val="24"/>
        </w:rPr>
        <w:t>Страны</w:t>
      </w:r>
      <w:bookmarkEnd w:id="79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2" w:name="_Toc314586257"/>
      <w:bookmarkStart w:id="83" w:name="_Toc44754342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82"/>
      <w:bookmarkEnd w:id="83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4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5" w:name="_Toc314586259"/>
      <w:bookmarkStart w:id="86" w:name="_Toc447543428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85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86"/>
    </w:p>
    <w:p w:rsidR="002C57ED" w:rsidRDefault="002C57ED" w:rsidP="00346FD9">
      <w:pPr>
        <w:ind w:firstLine="0"/>
        <w:rPr>
          <w:sz w:val="22"/>
          <w:szCs w:val="22"/>
        </w:rPr>
      </w:pPr>
      <w:bookmarkStart w:id="87" w:name="_Toc31458625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7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61"/>
      <w:bookmarkStart w:id="89" w:name="_Toc447543429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88"/>
      <w:r>
        <w:rPr>
          <w:rFonts w:ascii="Times New Roman" w:hAnsi="Times New Roman" w:cs="Times New Roman"/>
          <w:szCs w:val="24"/>
        </w:rPr>
        <w:t xml:space="preserve"> (31)</w:t>
      </w:r>
      <w:bookmarkEnd w:id="89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0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1" w:name="_Toc447543430"/>
      <w:r w:rsidRPr="0018234F">
        <w:rPr>
          <w:rFonts w:ascii="Times New Roman" w:hAnsi="Times New Roman" w:cs="Times New Roman"/>
          <w:szCs w:val="24"/>
        </w:rPr>
        <w:t>К</w:t>
      </w:r>
      <w:r w:rsidR="00D143A6">
        <w:rPr>
          <w:rFonts w:ascii="Times New Roman" w:hAnsi="Times New Roman" w:cs="Times New Roman"/>
          <w:szCs w:val="24"/>
        </w:rPr>
        <w:t>С</w:t>
      </w:r>
      <w:r w:rsidRPr="0018234F">
        <w:rPr>
          <w:rFonts w:ascii="Times New Roman" w:hAnsi="Times New Roman" w:cs="Times New Roman"/>
          <w:szCs w:val="24"/>
        </w:rPr>
        <w:t>Г</w:t>
      </w:r>
      <w:bookmarkEnd w:id="91"/>
    </w:p>
    <w:p w:rsidR="00D143A6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447543431"/>
      <w:r w:rsidRPr="002C57ED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2C57ED">
        <w:rPr>
          <w:rFonts w:ascii="Times New Roman" w:hAnsi="Times New Roman" w:cs="Times New Roman"/>
          <w:szCs w:val="24"/>
        </w:rPr>
        <w:t xml:space="preserve">.1.  </w:t>
      </w:r>
      <w:proofErr w:type="gramStart"/>
      <w:r w:rsidR="00D143A6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D143A6" w:rsidRPr="002C57ED">
        <w:rPr>
          <w:rFonts w:ascii="Times New Roman" w:hAnsi="Times New Roman" w:cs="Times New Roman"/>
          <w:szCs w:val="24"/>
        </w:rPr>
        <w:t xml:space="preserve"> КСГ (круглосуточный стационар по базовой программе ОМС), </w:t>
      </w:r>
      <w:r w:rsidR="00BA531E" w:rsidRPr="002C57ED">
        <w:rPr>
          <w:rFonts w:ascii="Times New Roman" w:hAnsi="Times New Roman" w:cs="Times New Roman"/>
          <w:szCs w:val="24"/>
        </w:rPr>
        <w:t>(</w:t>
      </w:r>
      <w:r w:rsidR="00D143A6" w:rsidRPr="002C57ED">
        <w:rPr>
          <w:rFonts w:ascii="Times New Roman" w:hAnsi="Times New Roman" w:cs="Times New Roman"/>
          <w:szCs w:val="24"/>
        </w:rPr>
        <w:t>82</w:t>
      </w:r>
      <w:r w:rsidR="00BA531E" w:rsidRPr="002C57ED">
        <w:rPr>
          <w:rFonts w:ascii="Times New Roman" w:hAnsi="Times New Roman" w:cs="Times New Roman"/>
          <w:szCs w:val="24"/>
        </w:rPr>
        <w:t>)</w:t>
      </w:r>
      <w:bookmarkEnd w:id="92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47543432"/>
      <w:r w:rsidRPr="002C57ED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2C57ED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2</w:t>
      </w:r>
      <w:r w:rsidRPr="002C57ED">
        <w:rPr>
          <w:rFonts w:ascii="Times New Roman" w:hAnsi="Times New Roman" w:cs="Times New Roman"/>
          <w:szCs w:val="24"/>
        </w:rPr>
        <w:t xml:space="preserve">.  </w:t>
      </w:r>
      <w:proofErr w:type="gramStart"/>
      <w:r w:rsidR="00BA531E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BA531E" w:rsidRPr="002C57ED">
        <w:rPr>
          <w:rFonts w:ascii="Times New Roman" w:hAnsi="Times New Roman" w:cs="Times New Roman"/>
          <w:szCs w:val="24"/>
        </w:rPr>
        <w:t xml:space="preserve"> КСГ (дневной стационар по базовой программе ОМС), (84)</w:t>
      </w:r>
      <w:bookmarkEnd w:id="93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642CF6" w:rsidRDefault="003C63C1" w:rsidP="00642CF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447543433"/>
      <w:r w:rsidRPr="00642CF6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642CF6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3</w:t>
      </w:r>
      <w:r w:rsidRPr="00642CF6">
        <w:rPr>
          <w:rFonts w:ascii="Times New Roman" w:hAnsi="Times New Roman" w:cs="Times New Roman"/>
          <w:szCs w:val="24"/>
        </w:rPr>
        <w:t>.  К</w:t>
      </w:r>
      <w:proofErr w:type="gramStart"/>
      <w:r w:rsidR="00E22F2C" w:rsidRPr="00642CF6">
        <w:rPr>
          <w:rFonts w:ascii="Times New Roman" w:hAnsi="Times New Roman" w:cs="Times New Roman"/>
          <w:szCs w:val="24"/>
        </w:rPr>
        <w:t>C</w:t>
      </w:r>
      <w:proofErr w:type="gramEnd"/>
      <w:r w:rsidRPr="00642CF6">
        <w:rPr>
          <w:rFonts w:ascii="Times New Roman" w:hAnsi="Times New Roman" w:cs="Times New Roman"/>
          <w:szCs w:val="24"/>
        </w:rPr>
        <w:t xml:space="preserve">Г </w:t>
      </w:r>
      <w:r w:rsidR="000D645F" w:rsidRPr="00642CF6">
        <w:rPr>
          <w:rFonts w:ascii="Times New Roman" w:hAnsi="Times New Roman" w:cs="Times New Roman"/>
          <w:szCs w:val="24"/>
        </w:rPr>
        <w:t xml:space="preserve">круглосуточный </w:t>
      </w:r>
      <w:r w:rsidRPr="00642CF6">
        <w:rPr>
          <w:rFonts w:ascii="Times New Roman" w:hAnsi="Times New Roman" w:cs="Times New Roman"/>
          <w:szCs w:val="24"/>
        </w:rPr>
        <w:t>стационар</w:t>
      </w:r>
      <w:r w:rsidR="000D645F" w:rsidRPr="00642CF6">
        <w:rPr>
          <w:rFonts w:ascii="Times New Roman" w:hAnsi="Times New Roman" w:cs="Times New Roman"/>
          <w:szCs w:val="24"/>
        </w:rPr>
        <w:t xml:space="preserve"> ВМП</w:t>
      </w:r>
      <w:r w:rsidRPr="00642CF6">
        <w:rPr>
          <w:rFonts w:ascii="Times New Roman" w:hAnsi="Times New Roman" w:cs="Times New Roman"/>
          <w:szCs w:val="24"/>
        </w:rPr>
        <w:t xml:space="preserve"> (36)</w:t>
      </w:r>
      <w:bookmarkEnd w:id="94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642CF6" w:rsidRDefault="00445BB7" w:rsidP="00445BB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47543434"/>
      <w:r w:rsidRPr="00642CF6"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0</w:t>
      </w:r>
      <w:r w:rsidRPr="00642CF6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  <w:lang w:val="en-US"/>
        </w:rPr>
        <w:t>4</w:t>
      </w:r>
      <w:r w:rsidRPr="00642CF6">
        <w:rPr>
          <w:rFonts w:ascii="Times New Roman" w:hAnsi="Times New Roman" w:cs="Times New Roman"/>
          <w:szCs w:val="24"/>
        </w:rPr>
        <w:t>.  К</w:t>
      </w:r>
      <w:proofErr w:type="gramStart"/>
      <w:r w:rsidRPr="00642CF6">
        <w:rPr>
          <w:rFonts w:ascii="Times New Roman" w:hAnsi="Times New Roman" w:cs="Times New Roman"/>
          <w:szCs w:val="24"/>
        </w:rPr>
        <w:t>C</w:t>
      </w:r>
      <w:proofErr w:type="gramEnd"/>
      <w:r w:rsidRPr="00642CF6">
        <w:rPr>
          <w:rFonts w:ascii="Times New Roman" w:hAnsi="Times New Roman" w:cs="Times New Roman"/>
          <w:szCs w:val="24"/>
        </w:rPr>
        <w:t xml:space="preserve">Г </w:t>
      </w:r>
      <w:r>
        <w:rPr>
          <w:rFonts w:ascii="Times New Roman" w:hAnsi="Times New Roman" w:cs="Times New Roman"/>
          <w:szCs w:val="24"/>
        </w:rPr>
        <w:t>дневной</w:t>
      </w:r>
      <w:r w:rsidRPr="00642CF6">
        <w:rPr>
          <w:rFonts w:ascii="Times New Roman" w:hAnsi="Times New Roman" w:cs="Times New Roman"/>
          <w:szCs w:val="24"/>
        </w:rPr>
        <w:t xml:space="preserve"> стационар ВМП (3</w:t>
      </w:r>
      <w:r>
        <w:rPr>
          <w:rFonts w:ascii="Times New Roman" w:hAnsi="Times New Roman" w:cs="Times New Roman"/>
          <w:szCs w:val="24"/>
        </w:rPr>
        <w:t>7</w:t>
      </w:r>
      <w:r w:rsidRPr="00642CF6">
        <w:rPr>
          <w:rFonts w:ascii="Times New Roman" w:hAnsi="Times New Roman" w:cs="Times New Roman"/>
          <w:szCs w:val="24"/>
        </w:rPr>
        <w:t>)</w:t>
      </w:r>
      <w:bookmarkEnd w:id="95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lastRenderedPageBreak/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63BEE" w:rsidRDefault="00A86E8D" w:rsidP="000D645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6" w:name="_Toc447543435"/>
      <w:r w:rsidRPr="00A63BEE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A63BEE">
        <w:rPr>
          <w:rFonts w:ascii="Times New Roman" w:hAnsi="Times New Roman" w:cs="Times New Roman"/>
          <w:szCs w:val="24"/>
        </w:rPr>
        <w:t>.</w:t>
      </w:r>
      <w:r w:rsidR="00445BB7">
        <w:rPr>
          <w:rFonts w:ascii="Times New Roman" w:hAnsi="Times New Roman" w:cs="Times New Roman"/>
          <w:szCs w:val="24"/>
          <w:lang w:val="en-US"/>
        </w:rPr>
        <w:t>5</w:t>
      </w:r>
      <w:r w:rsidRPr="00A63BEE">
        <w:rPr>
          <w:rFonts w:ascii="Times New Roman" w:hAnsi="Times New Roman" w:cs="Times New Roman"/>
          <w:szCs w:val="24"/>
        </w:rPr>
        <w:t>. Справочник КПМУ (поликлиника)</w:t>
      </w:r>
      <w:r w:rsidR="00BA531E" w:rsidRPr="00A63BEE">
        <w:rPr>
          <w:rFonts w:ascii="Times New Roman" w:hAnsi="Times New Roman" w:cs="Times New Roman"/>
          <w:szCs w:val="24"/>
        </w:rPr>
        <w:t xml:space="preserve"> (39)</w:t>
      </w:r>
      <w:bookmarkEnd w:id="96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997554" w:rsidRDefault="00670FB3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314586323"/>
      <w:bookmarkStart w:id="98" w:name="_Toc447543436"/>
      <w:r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7"/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0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4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5" w:name="_Toc314586331"/>
      <w:r>
        <w:rPr>
          <w:b/>
          <w:bCs/>
          <w:lang w:val="en-US"/>
        </w:rPr>
        <w:lastRenderedPageBreak/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09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3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5" w:name="_Toc447543437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115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6" w:name="_Toc447543438"/>
      <w:r w:rsidRPr="00997554">
        <w:rPr>
          <w:rFonts w:ascii="Times New Roman" w:hAnsi="Times New Roman" w:cs="Times New Roman"/>
          <w:szCs w:val="24"/>
        </w:rPr>
        <w:t>Типы цен</w:t>
      </w:r>
      <w:bookmarkEnd w:id="116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47543439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117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8" w:name="_Toc447543440"/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11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447543441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11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0" w:name="_Toc447543442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120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1" w:name="_Toc447543443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121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2" w:name="_Toc447543444"/>
      <w:r w:rsidRPr="008F797B">
        <w:rPr>
          <w:rFonts w:ascii="Times New Roman" w:hAnsi="Times New Roman" w:cs="Times New Roman"/>
          <w:szCs w:val="24"/>
        </w:rPr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122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3" w:name="_Toc447543445"/>
      <w:r w:rsidRPr="008F797B">
        <w:rPr>
          <w:rFonts w:ascii="Times New Roman" w:hAnsi="Times New Roman" w:cs="Times New Roman"/>
          <w:szCs w:val="24"/>
        </w:rPr>
        <w:t>Методы ВМП</w:t>
      </w:r>
      <w:bookmarkEnd w:id="123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3579EB" w:rsidRDefault="008820FA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471F33" w:rsidRPr="003579EB">
        <w:rPr>
          <w:sz w:val="22"/>
          <w:szCs w:val="22"/>
          <w:lang w:val="en-US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Vmp_kinds</w:t>
      </w:r>
      <w:proofErr w:type="spellEnd"/>
      <w:r w:rsidR="0096244E" w:rsidRPr="003579EB">
        <w:rPr>
          <w:sz w:val="22"/>
          <w:szCs w:val="22"/>
          <w:lang w:val="en-US"/>
        </w:rPr>
        <w:t xml:space="preserve"> –</w:t>
      </w:r>
      <w:r w:rsidRPr="003579EB">
        <w:rPr>
          <w:sz w:val="22"/>
          <w:szCs w:val="22"/>
          <w:lang w:val="en-US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Vmp_kind</w:t>
      </w:r>
      <w:proofErr w:type="spellEnd"/>
      <w:r w:rsidRPr="003579EB">
        <w:rPr>
          <w:sz w:val="22"/>
          <w:szCs w:val="22"/>
          <w:lang w:val="en-US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4" w:name="_Toc447543446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124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5" w:name="_Toc447543447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125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6" w:name="_Toc447543448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126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7" w:name="_Toc447543449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127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8" w:name="_Toc447543450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128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9" w:name="_Toc447543451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12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0" w:name="_Toc447543452"/>
      <w:r w:rsidRPr="003173CE">
        <w:rPr>
          <w:rFonts w:ascii="Times New Roman" w:hAnsi="Times New Roman" w:cs="Times New Roman"/>
          <w:szCs w:val="24"/>
        </w:rPr>
        <w:t>Справочник поверхностей зубов (77)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1" w:name="_Toc447543453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131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2" w:name="_Toc447543454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132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2C57ED" w:rsidRDefault="008A6C2A" w:rsidP="008A6C2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3" w:name="_Toc447543455"/>
      <w:proofErr w:type="spellStart"/>
      <w:r w:rsidRPr="002C57ED">
        <w:rPr>
          <w:rFonts w:ascii="Times New Roman" w:hAnsi="Times New Roman" w:cs="Times New Roman"/>
          <w:szCs w:val="24"/>
        </w:rPr>
        <w:t>Соответ</w:t>
      </w:r>
      <w:r w:rsidR="00E6326B" w:rsidRPr="002C57ED">
        <w:rPr>
          <w:rFonts w:ascii="Times New Roman" w:hAnsi="Times New Roman" w:cs="Times New Roman"/>
          <w:szCs w:val="24"/>
        </w:rPr>
        <w:t>е</w:t>
      </w:r>
      <w:r w:rsidRPr="002C57ED">
        <w:rPr>
          <w:rFonts w:ascii="Times New Roman" w:hAnsi="Times New Roman" w:cs="Times New Roman"/>
          <w:szCs w:val="24"/>
        </w:rPr>
        <w:t>стви</w:t>
      </w:r>
      <w:proofErr w:type="spellEnd"/>
      <w:r w:rsidRPr="002C57ED">
        <w:rPr>
          <w:rFonts w:ascii="Times New Roman" w:hAnsi="Times New Roman" w:cs="Times New Roman"/>
          <w:szCs w:val="24"/>
        </w:rPr>
        <w:t xml:space="preserve"> кода оказанной медицинской услуги коду специальности лечащего врача </w:t>
      </w:r>
      <w:r w:rsidR="00BB7EFF" w:rsidRPr="002C57ED">
        <w:rPr>
          <w:rFonts w:ascii="Times New Roman" w:hAnsi="Times New Roman" w:cs="Times New Roman"/>
          <w:szCs w:val="24"/>
        </w:rPr>
        <w:t xml:space="preserve">(81) </w:t>
      </w:r>
      <w:r w:rsidRPr="002C57ED">
        <w:rPr>
          <w:rFonts w:ascii="Times New Roman" w:hAnsi="Times New Roman" w:cs="Times New Roman"/>
          <w:b w:val="0"/>
          <w:szCs w:val="24"/>
        </w:rPr>
        <w:t>(</w:t>
      </w:r>
      <w:proofErr w:type="spellStart"/>
      <w:r w:rsidRPr="002C57ED">
        <w:rPr>
          <w:rFonts w:ascii="Times New Roman" w:hAnsi="Times New Roman" w:cs="Times New Roman"/>
          <w:b w:val="0"/>
          <w:szCs w:val="24"/>
        </w:rPr>
        <w:t>т.с</w:t>
      </w:r>
      <w:proofErr w:type="spellEnd"/>
      <w:r w:rsidRPr="002C57ED">
        <w:rPr>
          <w:rFonts w:ascii="Times New Roman" w:hAnsi="Times New Roman" w:cs="Times New Roman"/>
          <w:b w:val="0"/>
          <w:szCs w:val="24"/>
        </w:rPr>
        <w:t>.</w:t>
      </w:r>
      <w:r w:rsidR="00BB7EFF" w:rsidRPr="002C57ED">
        <w:rPr>
          <w:rFonts w:ascii="Times New Roman" w:hAnsi="Times New Roman" w:cs="Times New Roman"/>
          <w:b w:val="0"/>
          <w:szCs w:val="24"/>
        </w:rPr>
        <w:t xml:space="preserve"> </w:t>
      </w:r>
      <w:r w:rsidRPr="002C57ED">
        <w:rPr>
          <w:rFonts w:ascii="Times New Roman" w:hAnsi="Times New Roman" w:cs="Times New Roman"/>
          <w:b w:val="0"/>
          <w:szCs w:val="24"/>
        </w:rPr>
        <w:t>прил.20)</w:t>
      </w:r>
      <w:bookmarkEnd w:id="133"/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4" w:name="_Toc447543456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4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5" w:name="_Toc447543457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5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6" w:name="_Toc447543458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6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47543459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47543460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Default="00E6326B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4A2497" w:rsidRDefault="002C57ED" w:rsidP="002C57ED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9" w:name="_Toc447543461"/>
      <w:r>
        <w:rPr>
          <w:rFonts w:ascii="Times New Roman" w:hAnsi="Times New Roman" w:cs="Times New Roman"/>
          <w:szCs w:val="24"/>
        </w:rPr>
        <w:lastRenderedPageBreak/>
        <w:t>Пол пациента</w:t>
      </w:r>
      <w:r w:rsidRPr="004A2497">
        <w:rPr>
          <w:rFonts w:ascii="Times New Roman" w:hAnsi="Times New Roman" w:cs="Times New Roman"/>
          <w:szCs w:val="24"/>
        </w:rPr>
        <w:t xml:space="preserve"> (</w:t>
      </w:r>
      <w:r>
        <w:rPr>
          <w:rFonts w:ascii="Times New Roman" w:hAnsi="Times New Roman" w:cs="Times New Roman"/>
          <w:szCs w:val="24"/>
        </w:rPr>
        <w:t>30</w:t>
      </w:r>
      <w:r w:rsidRPr="004A2497">
        <w:rPr>
          <w:rFonts w:ascii="Times New Roman" w:hAnsi="Times New Roman" w:cs="Times New Roman"/>
          <w:szCs w:val="24"/>
        </w:rPr>
        <w:t>)</w:t>
      </w:r>
      <w:bookmarkEnd w:id="139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2C57ED">
      <w:pPr>
        <w:jc w:val="center"/>
        <w:rPr>
          <w:b/>
          <w:lang w:eastAsia="ar-SA"/>
        </w:rPr>
      </w:pPr>
    </w:p>
    <w:p w:rsidR="002C57ED" w:rsidRPr="00E6326B" w:rsidRDefault="002C57ED" w:rsidP="002E4A6B">
      <w:pPr>
        <w:jc w:val="center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D71" w:rsidRDefault="00AB1D71" w:rsidP="00ED197B">
      <w:pPr>
        <w:spacing w:after="0"/>
      </w:pPr>
      <w:r>
        <w:separator/>
      </w:r>
    </w:p>
  </w:endnote>
  <w:endnote w:type="continuationSeparator" w:id="0">
    <w:p w:rsidR="00AB1D71" w:rsidRDefault="00AB1D71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BB7" w:rsidRDefault="00445BB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55CD">
      <w:rPr>
        <w:noProof/>
      </w:rPr>
      <w:t>39</w:t>
    </w:r>
    <w:r>
      <w:rPr>
        <w:noProof/>
      </w:rPr>
      <w:fldChar w:fldCharType="end"/>
    </w:r>
  </w:p>
  <w:p w:rsidR="00445BB7" w:rsidRDefault="00445B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D71" w:rsidRDefault="00AB1D71" w:rsidP="00ED197B">
      <w:pPr>
        <w:spacing w:after="0"/>
      </w:pPr>
      <w:r>
        <w:separator/>
      </w:r>
    </w:p>
  </w:footnote>
  <w:footnote w:type="continuationSeparator" w:id="0">
    <w:p w:rsidR="00AB1D71" w:rsidRDefault="00AB1D71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BB7" w:rsidRDefault="00445BB7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4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1"/>
  </w:num>
  <w:num w:numId="5">
    <w:abstractNumId w:val="26"/>
  </w:num>
  <w:num w:numId="6">
    <w:abstractNumId w:val="19"/>
  </w:num>
  <w:num w:numId="7">
    <w:abstractNumId w:val="18"/>
  </w:num>
  <w:num w:numId="8">
    <w:abstractNumId w:val="24"/>
  </w:num>
  <w:num w:numId="9">
    <w:abstractNumId w:val="25"/>
  </w:num>
  <w:num w:numId="10">
    <w:abstractNumId w:val="17"/>
  </w:num>
  <w:num w:numId="11">
    <w:abstractNumId w:val="27"/>
  </w:num>
  <w:num w:numId="12">
    <w:abstractNumId w:val="16"/>
  </w:num>
  <w:num w:numId="13">
    <w:abstractNumId w:val="23"/>
  </w:num>
  <w:num w:numId="14">
    <w:abstractNumId w:val="20"/>
  </w:num>
  <w:num w:numId="15">
    <w:abstractNumId w:val="20"/>
  </w:num>
  <w:num w:numId="1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48AF"/>
    <w:rsid w:val="004436D2"/>
    <w:rsid w:val="00445BB7"/>
    <w:rsid w:val="004563C8"/>
    <w:rsid w:val="00457EC4"/>
    <w:rsid w:val="004638F7"/>
    <w:rsid w:val="00464D56"/>
    <w:rsid w:val="0046517E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C5D2F"/>
    <w:rsid w:val="00AC755C"/>
    <w:rsid w:val="00AD148B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D1054"/>
    <w:rsid w:val="00BD1C39"/>
    <w:rsid w:val="00BD1CDC"/>
    <w:rsid w:val="00BD702D"/>
    <w:rsid w:val="00BF31AE"/>
    <w:rsid w:val="00BF3DB4"/>
    <w:rsid w:val="00BF6578"/>
    <w:rsid w:val="00BF77DC"/>
    <w:rsid w:val="00C00753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0C84B-06B4-4A3E-A5CD-75E65412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11132</TotalTime>
  <Pages>1</Pages>
  <Words>5920</Words>
  <Characters>33750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265</cp:revision>
  <cp:lastPrinted>2016-01-21T07:49:00Z</cp:lastPrinted>
  <dcterms:created xsi:type="dcterms:W3CDTF">2012-01-17T14:56:00Z</dcterms:created>
  <dcterms:modified xsi:type="dcterms:W3CDTF">2016-04-06T14:12:00Z</dcterms:modified>
</cp:coreProperties>
</file>